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183B31">
        <w:rPr>
          <w:sz w:val="24"/>
          <w:szCs w:val="24"/>
        </w:rPr>
        <w:t xml:space="preserve">26 </w:t>
      </w:r>
      <w:r w:rsidR="00A72C3C">
        <w:rPr>
          <w:sz w:val="24"/>
          <w:szCs w:val="24"/>
        </w:rPr>
        <w:t xml:space="preserve"> июля </w:t>
      </w:r>
      <w:r w:rsidR="00D36732">
        <w:rPr>
          <w:sz w:val="24"/>
          <w:szCs w:val="24"/>
        </w:rPr>
        <w:t xml:space="preserve"> </w:t>
      </w:r>
      <w:r w:rsidR="009448C3">
        <w:rPr>
          <w:sz w:val="24"/>
          <w:szCs w:val="24"/>
        </w:rPr>
        <w:t>2013</w:t>
      </w:r>
      <w:r w:rsidRPr="007C67B5">
        <w:rPr>
          <w:sz w:val="24"/>
          <w:szCs w:val="24"/>
        </w:rPr>
        <w:t xml:space="preserve"> 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776960" w:rsidP="007C67B5">
      <w:pPr>
        <w:jc w:val="both"/>
        <w:rPr>
          <w:sz w:val="28"/>
          <w:szCs w:val="28"/>
        </w:rPr>
      </w:pPr>
      <w:r w:rsidRPr="007C67B5">
        <w:rPr>
          <w:sz w:val="28"/>
          <w:szCs w:val="28"/>
        </w:rPr>
        <w:t xml:space="preserve">по проведению </w:t>
      </w:r>
      <w:r w:rsidR="001A38A3" w:rsidRPr="007C67B5">
        <w:rPr>
          <w:sz w:val="28"/>
          <w:szCs w:val="28"/>
        </w:rPr>
        <w:t xml:space="preserve">открытого конкурса </w:t>
      </w:r>
      <w:r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для 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9448C3" w:rsidP="00776960">
      <w:pPr>
        <w:jc w:val="center"/>
        <w:rPr>
          <w:sz w:val="26"/>
          <w:szCs w:val="26"/>
        </w:rPr>
      </w:pPr>
      <w:r>
        <w:rPr>
          <w:sz w:val="26"/>
          <w:szCs w:val="26"/>
        </w:rPr>
        <w:t>2013</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Pr>
          <w:sz w:val="26"/>
          <w:szCs w:val="26"/>
        </w:rPr>
        <w:t>стр.24</w:t>
      </w:r>
      <w:r w:rsidR="00C35A4D">
        <w:rPr>
          <w:sz w:val="26"/>
          <w:szCs w:val="26"/>
        </w:rPr>
        <w:t>- 25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sidR="00964EEF">
        <w:rPr>
          <w:sz w:val="26"/>
          <w:szCs w:val="26"/>
        </w:rPr>
        <w:t>-2</w:t>
      </w:r>
      <w:r w:rsidR="00F54F63">
        <w:rPr>
          <w:sz w:val="26"/>
          <w:szCs w:val="26"/>
        </w:rPr>
        <w:t>7</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C35A4D">
        <w:rPr>
          <w:sz w:val="26"/>
          <w:szCs w:val="26"/>
        </w:rPr>
        <w:t>-32</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-3</w:t>
      </w:r>
      <w:r w:rsidR="00C35A4D">
        <w:rPr>
          <w:sz w:val="26"/>
          <w:szCs w:val="26"/>
        </w:rPr>
        <w:t>4</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6</w:t>
      </w:r>
      <w:r w:rsidR="00964EEF">
        <w:rPr>
          <w:sz w:val="26"/>
          <w:szCs w:val="26"/>
        </w:rPr>
        <w:t>-3</w:t>
      </w:r>
      <w:r w:rsidR="00C35A4D">
        <w:rPr>
          <w:sz w:val="26"/>
          <w:szCs w:val="26"/>
        </w:rPr>
        <w:t>7</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товаров, выполнение работ, оказание услуг для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размещением заказов на поставки товаров, выполнение работ, оказание услуг для 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для 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заказчиком,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для 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закупочной комиссии и представителем Заказчика</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 xml:space="preserve">конкурсе, которая поступила ранее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2345"/>
        <w:gridCol w:w="6497"/>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для 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предоставления </w:t>
            </w:r>
            <w:r w:rsidR="00C11E12" w:rsidRPr="003848B8">
              <w:rPr>
                <w:b/>
                <w:sz w:val="24"/>
                <w:szCs w:val="24"/>
              </w:rPr>
              <w:t xml:space="preserve"> </w:t>
            </w:r>
            <w:r w:rsidR="00C11E12" w:rsidRPr="003848B8">
              <w:rPr>
                <w:b/>
                <w:sz w:val="24"/>
                <w:szCs w:val="24"/>
              </w:rPr>
              <w:lastRenderedPageBreak/>
              <w:t>конкурсной документации</w:t>
            </w:r>
          </w:p>
        </w:tc>
        <w:tc>
          <w:tcPr>
            <w:tcW w:w="6804" w:type="dxa"/>
          </w:tcPr>
          <w:p w:rsidR="00D169E7" w:rsidRPr="003848B8" w:rsidRDefault="00C11E12" w:rsidP="00385BF2">
            <w:pPr>
              <w:pStyle w:val="a5"/>
              <w:spacing w:before="0" w:after="0" w:line="0" w:lineRule="atLeast"/>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дня получения официального письменного запроса. Запрос о </w:t>
            </w:r>
            <w:r w:rsidR="00D169E7" w:rsidRPr="003848B8">
              <w:lastRenderedPageBreak/>
              <w:t xml:space="preserve">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p>
          <w:p w:rsidR="00C11E12" w:rsidRPr="003848B8"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 xml:space="preserve">можно 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1"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2"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183B31" w:rsidRPr="00183B31" w:rsidRDefault="00183B31" w:rsidP="00183B31">
            <w:pPr>
              <w:jc w:val="both"/>
              <w:rPr>
                <w:sz w:val="24"/>
                <w:szCs w:val="24"/>
              </w:rPr>
            </w:pPr>
            <w:r w:rsidRPr="00183B31">
              <w:rPr>
                <w:sz w:val="24"/>
                <w:szCs w:val="24"/>
              </w:rPr>
              <w:t>720 000 (Семьсот двадцать тысяч</w:t>
            </w:r>
            <w:r>
              <w:rPr>
                <w:sz w:val="24"/>
                <w:szCs w:val="24"/>
              </w:rPr>
              <w:t>) рублей</w:t>
            </w:r>
          </w:p>
          <w:p w:rsidR="00F6195F" w:rsidRPr="003848B8" w:rsidRDefault="00183B31" w:rsidP="00F6195F">
            <w:pPr>
              <w:rPr>
                <w:sz w:val="24"/>
                <w:szCs w:val="24"/>
              </w:rPr>
            </w:pPr>
            <w:r w:rsidRPr="003848B8">
              <w:rPr>
                <w:sz w:val="24"/>
                <w:szCs w:val="24"/>
              </w:rPr>
              <w:t xml:space="preserve"> </w:t>
            </w:r>
            <w:r w:rsidR="00F6195F" w:rsidRPr="003848B8">
              <w:rPr>
                <w:sz w:val="24"/>
                <w:szCs w:val="24"/>
              </w:rPr>
              <w:t xml:space="preserve">(без НДС, Заказчик </w:t>
            </w:r>
            <w:r w:rsidR="00D97D10" w:rsidRPr="003848B8">
              <w:rPr>
                <w:snapToGrid w:val="0"/>
                <w:color w:val="000000"/>
                <w:sz w:val="24"/>
                <w:szCs w:val="24"/>
              </w:rPr>
              <w:t>находится на упрощённой системе налогообложения)</w:t>
            </w:r>
            <w:r w:rsidR="00F6195F"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Порядок применения официального курса иностранной валюты к рублю РФ,  </w:t>
            </w:r>
            <w:r w:rsidRPr="003848B8">
              <w:rPr>
                <w:b/>
                <w:sz w:val="24"/>
                <w:szCs w:val="24"/>
              </w:rPr>
              <w:lastRenderedPageBreak/>
              <w:t>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В соответствии с требованиями договора и Приложением №1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183B31">
              <w:rPr>
                <w:sz w:val="24"/>
                <w:szCs w:val="24"/>
              </w:rPr>
              <w:t>1</w:t>
            </w:r>
            <w:r w:rsidRPr="003848B8">
              <w:rPr>
                <w:sz w:val="24"/>
                <w:szCs w:val="24"/>
              </w:rPr>
              <w:t xml:space="preserve">000 </w:t>
            </w:r>
            <w:r w:rsidR="00F6195F" w:rsidRPr="003848B8">
              <w:rPr>
                <w:sz w:val="24"/>
                <w:szCs w:val="24"/>
              </w:rPr>
              <w:t>м. куб.</w:t>
            </w:r>
          </w:p>
          <w:p w:rsidR="008F6C8D" w:rsidRPr="003848B8" w:rsidRDefault="00940187" w:rsidP="00D169E7">
            <w:pPr>
              <w:snapToGrid w:val="0"/>
              <w:rPr>
                <w:sz w:val="24"/>
                <w:szCs w:val="24"/>
              </w:rPr>
            </w:pPr>
            <w:r>
              <w:rPr>
                <w:sz w:val="24"/>
                <w:szCs w:val="24"/>
              </w:rPr>
              <w:t>Щепа</w:t>
            </w:r>
            <w:r w:rsidR="00183B31">
              <w:rPr>
                <w:sz w:val="24"/>
                <w:szCs w:val="24"/>
              </w:rPr>
              <w:t xml:space="preserve"> топливная- 5</w:t>
            </w:r>
            <w:r w:rsidR="008F6C8D" w:rsidRPr="003848B8">
              <w:rPr>
                <w:sz w:val="24"/>
                <w:szCs w:val="24"/>
              </w:rPr>
              <w:t>00 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Pr="00404B77" w:rsidRDefault="001C3AB6" w:rsidP="00940187">
            <w:pPr>
              <w:ind w:left="742" w:hanging="742"/>
              <w:rPr>
                <w:sz w:val="24"/>
                <w:szCs w:val="24"/>
              </w:rPr>
            </w:pPr>
            <w:r w:rsidRPr="003848B8">
              <w:rPr>
                <w:sz w:val="24"/>
                <w:szCs w:val="24"/>
              </w:rPr>
              <w:t xml:space="preserve">    </w:t>
            </w:r>
            <w:r w:rsidR="00940187">
              <w:rPr>
                <w:sz w:val="24"/>
                <w:szCs w:val="24"/>
              </w:rPr>
              <w:t xml:space="preserve">2.      </w:t>
            </w: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порода смешенная, влажность до  40%</w:t>
            </w:r>
            <w:r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B430E1" w:rsidP="00D169E7">
            <w:pPr>
              <w:snapToGrid w:val="0"/>
              <w:rPr>
                <w:sz w:val="24"/>
                <w:szCs w:val="24"/>
              </w:rPr>
            </w:pPr>
            <w:r w:rsidRPr="003848B8">
              <w:rPr>
                <w:sz w:val="24"/>
                <w:szCs w:val="24"/>
              </w:rPr>
              <w:t>Срок поставки</w:t>
            </w:r>
            <w:r w:rsidR="00037CC8" w:rsidRPr="003848B8">
              <w:rPr>
                <w:sz w:val="24"/>
                <w:szCs w:val="24"/>
              </w:rPr>
              <w:t xml:space="preserve">: </w:t>
            </w:r>
            <w:r w:rsidR="00940187">
              <w:rPr>
                <w:sz w:val="24"/>
                <w:szCs w:val="24"/>
              </w:rPr>
              <w:t>до 01.</w:t>
            </w:r>
            <w:r w:rsidR="00183B31">
              <w:rPr>
                <w:sz w:val="24"/>
                <w:szCs w:val="24"/>
              </w:rPr>
              <w:t>12.2013</w:t>
            </w:r>
            <w:r w:rsidR="00404B77">
              <w:rPr>
                <w:sz w:val="24"/>
                <w:szCs w:val="24"/>
              </w:rPr>
              <w:t xml:space="preserve"> г.</w:t>
            </w:r>
          </w:p>
          <w:p w:rsidR="00D761AC" w:rsidRPr="003848B8" w:rsidRDefault="00D169E7" w:rsidP="00D761AC">
            <w:pPr>
              <w:snapToGrid w:val="0"/>
              <w:rPr>
                <w:sz w:val="24"/>
                <w:szCs w:val="24"/>
              </w:rPr>
            </w:pPr>
            <w:r w:rsidRPr="003848B8">
              <w:rPr>
                <w:sz w:val="24"/>
                <w:szCs w:val="24"/>
              </w:rPr>
              <w:t>Условия поставки:</w:t>
            </w:r>
            <w:r w:rsidR="00D761AC" w:rsidRPr="003848B8">
              <w:rPr>
                <w:sz w:val="24"/>
                <w:szCs w:val="24"/>
              </w:rPr>
              <w:t xml:space="preserve"> Погрузка,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183B31">
              <w:rPr>
                <w:sz w:val="24"/>
                <w:szCs w:val="24"/>
              </w:rPr>
              <w:t xml:space="preserve">заказчика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E84C06" w:rsidRPr="003848B8">
              <w:rPr>
                <w:sz w:val="24"/>
                <w:szCs w:val="24"/>
              </w:rPr>
              <w:t xml:space="preserve"> поставщика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FE4165" w:rsidRPr="003848B8">
              <w:rPr>
                <w:sz w:val="24"/>
                <w:szCs w:val="24"/>
              </w:rPr>
              <w:t>Безналичный расчет в рублях РФ.</w:t>
            </w:r>
          </w:p>
          <w:p w:rsidR="00D169E7" w:rsidRPr="003848B8" w:rsidRDefault="00D169E7" w:rsidP="00183B31">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 xml:space="preserve">до </w:t>
            </w:r>
            <w:r w:rsidR="00183B31">
              <w:rPr>
                <w:sz w:val="24"/>
                <w:szCs w:val="24"/>
              </w:rPr>
              <w:t>31.12.2013</w:t>
            </w:r>
            <w:r w:rsidR="002E2BAC">
              <w:rPr>
                <w:sz w:val="24"/>
                <w:szCs w:val="24"/>
              </w:rPr>
              <w:t xml:space="preserve"> </w:t>
            </w:r>
            <w:r w:rsidR="00037CC8" w:rsidRPr="003848B8">
              <w:rPr>
                <w:sz w:val="24"/>
                <w:szCs w:val="24"/>
              </w:rPr>
              <w:t>г.</w:t>
            </w:r>
            <w:r w:rsidR="00A75711"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w:t>
            </w:r>
            <w:r w:rsidRPr="003848B8">
              <w:rPr>
                <w:sz w:val="24"/>
                <w:szCs w:val="24"/>
              </w:rPr>
              <w:lastRenderedPageBreak/>
              <w:t>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A0BFB" w:rsidRDefault="00D169E7" w:rsidP="00FA0BFB">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 с</w:t>
            </w:r>
            <w:r w:rsidR="00037CC8" w:rsidRPr="003848B8">
              <w:rPr>
                <w:bCs/>
                <w:sz w:val="24"/>
                <w:szCs w:val="24"/>
              </w:rPr>
              <w:t xml:space="preserve">  </w:t>
            </w:r>
            <w:r w:rsidR="00C97D79">
              <w:rPr>
                <w:bCs/>
                <w:sz w:val="24"/>
                <w:szCs w:val="24"/>
              </w:rPr>
              <w:t xml:space="preserve">           </w:t>
            </w:r>
            <w:r w:rsidR="00037CC8" w:rsidRPr="003848B8">
              <w:rPr>
                <w:bCs/>
                <w:sz w:val="24"/>
                <w:szCs w:val="24"/>
              </w:rPr>
              <w:t>08</w:t>
            </w:r>
            <w:r w:rsidR="008A65FE" w:rsidRPr="003848B8">
              <w:rPr>
                <w:bCs/>
                <w:sz w:val="24"/>
                <w:szCs w:val="24"/>
              </w:rPr>
              <w:t>-00 часов (время местное)</w:t>
            </w:r>
            <w:r w:rsidR="00183B31">
              <w:rPr>
                <w:bCs/>
                <w:sz w:val="24"/>
                <w:szCs w:val="24"/>
              </w:rPr>
              <w:t xml:space="preserve"> 26.07</w:t>
            </w:r>
            <w:r w:rsidR="00404B77">
              <w:rPr>
                <w:bCs/>
                <w:sz w:val="24"/>
                <w:szCs w:val="24"/>
              </w:rPr>
              <w:t>.</w:t>
            </w:r>
            <w:r w:rsidR="002E2BAC">
              <w:rPr>
                <w:bCs/>
                <w:sz w:val="24"/>
                <w:szCs w:val="24"/>
              </w:rPr>
              <w:t xml:space="preserve"> </w:t>
            </w:r>
            <w:r w:rsidR="00404B77">
              <w:rPr>
                <w:bCs/>
                <w:sz w:val="24"/>
                <w:szCs w:val="24"/>
              </w:rPr>
              <w:t xml:space="preserve">2013 </w:t>
            </w:r>
            <w:r w:rsidR="006C1F6C" w:rsidRPr="003848B8">
              <w:rPr>
                <w:bCs/>
                <w:sz w:val="24"/>
                <w:szCs w:val="24"/>
              </w:rPr>
              <w:t>г. до 10-00 часов</w:t>
            </w:r>
            <w:r w:rsidR="00F745FA">
              <w:rPr>
                <w:bCs/>
                <w:sz w:val="24"/>
                <w:szCs w:val="24"/>
              </w:rPr>
              <w:t xml:space="preserve">              </w:t>
            </w:r>
            <w:r w:rsidR="006C1F6C" w:rsidRPr="003848B8">
              <w:rPr>
                <w:bCs/>
                <w:sz w:val="24"/>
                <w:szCs w:val="24"/>
              </w:rPr>
              <w:t xml:space="preserve"> </w:t>
            </w:r>
          </w:p>
          <w:p w:rsidR="00D169E7" w:rsidRPr="003848B8" w:rsidRDefault="00183B31" w:rsidP="00FA0BFB">
            <w:pPr>
              <w:snapToGrid w:val="0"/>
              <w:rPr>
                <w:sz w:val="24"/>
                <w:szCs w:val="24"/>
              </w:rPr>
            </w:pPr>
            <w:r>
              <w:rPr>
                <w:bCs/>
                <w:sz w:val="24"/>
                <w:szCs w:val="24"/>
              </w:rPr>
              <w:t>15.08</w:t>
            </w:r>
            <w:r w:rsidR="00404B77">
              <w:rPr>
                <w:bCs/>
                <w:sz w:val="24"/>
                <w:szCs w:val="24"/>
              </w:rPr>
              <w:t xml:space="preserve">.2013 </w:t>
            </w:r>
            <w:r w:rsidR="008A65FE" w:rsidRPr="003848B8">
              <w:rPr>
                <w:bCs/>
                <w:sz w:val="24"/>
                <w:szCs w:val="24"/>
              </w:rPr>
              <w:t>г. (время местное) по рабочим дням</w:t>
            </w:r>
            <w:r w:rsidR="008A65FE" w:rsidRPr="003848B8">
              <w:rPr>
                <w:sz w:val="24"/>
                <w:szCs w:val="24"/>
              </w:rPr>
              <w:t xml:space="preserve">  </w:t>
            </w:r>
            <w:r w:rsidR="00D169E7" w:rsidRPr="003848B8">
              <w:rPr>
                <w:sz w:val="24"/>
                <w:szCs w:val="24"/>
              </w:rPr>
              <w:t>по адресу</w:t>
            </w:r>
            <w:r w:rsidR="004009EB" w:rsidRPr="003848B8">
              <w:rPr>
                <w:sz w:val="24"/>
                <w:szCs w:val="24"/>
              </w:rPr>
              <w:t xml:space="preserve">: </w:t>
            </w:r>
            <w:r w:rsidR="008A65FE" w:rsidRPr="003848B8">
              <w:rPr>
                <w:sz w:val="24"/>
                <w:szCs w:val="24"/>
              </w:rPr>
              <w:t>Российская Федерация,</w:t>
            </w:r>
            <w:r w:rsidR="008A65FE" w:rsidRPr="003848B8">
              <w:rPr>
                <w:b/>
                <w:sz w:val="24"/>
                <w:szCs w:val="24"/>
              </w:rPr>
              <w:t xml:space="preserve"> </w:t>
            </w:r>
            <w:r w:rsidR="008A65FE"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xml:space="preserve">- полученную не ранее чем за шесть месяцев до дня </w:t>
            </w:r>
            <w:r w:rsidRPr="003848B8">
              <w:lastRenderedPageBreak/>
              <w:t>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lastRenderedPageBreak/>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B430E1" w:rsidP="00183B31">
            <w:pPr>
              <w:snapToGrid w:val="0"/>
              <w:rPr>
                <w:sz w:val="24"/>
                <w:szCs w:val="24"/>
              </w:rPr>
            </w:pPr>
            <w:r w:rsidRPr="003848B8">
              <w:rPr>
                <w:sz w:val="24"/>
                <w:szCs w:val="24"/>
              </w:rPr>
              <w:t xml:space="preserve">10.00  часов </w:t>
            </w:r>
            <w:r w:rsidR="00497D1A">
              <w:rPr>
                <w:sz w:val="24"/>
                <w:szCs w:val="24"/>
              </w:rPr>
              <w:t xml:space="preserve"> по московскому времени </w:t>
            </w:r>
            <w:r w:rsidR="00404B77">
              <w:rPr>
                <w:sz w:val="24"/>
                <w:szCs w:val="24"/>
              </w:rPr>
              <w:t xml:space="preserve"> </w:t>
            </w:r>
            <w:r w:rsidR="00183B31">
              <w:rPr>
                <w:sz w:val="24"/>
                <w:szCs w:val="24"/>
              </w:rPr>
              <w:t xml:space="preserve">15 августа </w:t>
            </w:r>
            <w:r w:rsidR="00404B77">
              <w:rPr>
                <w:sz w:val="24"/>
                <w:szCs w:val="24"/>
              </w:rPr>
              <w:t xml:space="preserve">2013 </w:t>
            </w:r>
            <w:r w:rsidR="00FF44C0" w:rsidRPr="003848B8">
              <w:rPr>
                <w:sz w:val="24"/>
                <w:szCs w:val="24"/>
              </w:rPr>
              <w:t>года 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244BEA" w:rsidP="00183B31">
            <w:pPr>
              <w:snapToGrid w:val="0"/>
              <w:rPr>
                <w:sz w:val="24"/>
                <w:szCs w:val="24"/>
              </w:rPr>
            </w:pPr>
            <w:r w:rsidRPr="003848B8">
              <w:rPr>
                <w:sz w:val="24"/>
                <w:szCs w:val="24"/>
              </w:rPr>
              <w:t xml:space="preserve">10.00  </w:t>
            </w:r>
            <w:r w:rsidR="00497D1A">
              <w:rPr>
                <w:sz w:val="24"/>
                <w:szCs w:val="24"/>
              </w:rPr>
              <w:t xml:space="preserve">часов  по московскому времени </w:t>
            </w:r>
            <w:r w:rsidR="00183B31">
              <w:rPr>
                <w:sz w:val="24"/>
                <w:szCs w:val="24"/>
              </w:rPr>
              <w:t xml:space="preserve"> 15 августа </w:t>
            </w:r>
            <w:r w:rsidR="00940187">
              <w:rPr>
                <w:sz w:val="24"/>
                <w:szCs w:val="24"/>
              </w:rPr>
              <w:t xml:space="preserve">2013 </w:t>
            </w:r>
            <w:r w:rsidRPr="003848B8">
              <w:rPr>
                <w:sz w:val="24"/>
                <w:szCs w:val="24"/>
              </w:rPr>
              <w:t>года 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w:t>
            </w:r>
            <w:r w:rsidRPr="003848B8">
              <w:rPr>
                <w:b/>
                <w:sz w:val="24"/>
                <w:szCs w:val="24"/>
              </w:rPr>
              <w:lastRenderedPageBreak/>
              <w:t xml:space="preserve">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244BEA" w:rsidP="00BA31DD">
            <w:pPr>
              <w:snapToGrid w:val="0"/>
              <w:rPr>
                <w:sz w:val="24"/>
                <w:szCs w:val="24"/>
              </w:rPr>
            </w:pPr>
            <w:r w:rsidRPr="003848B8">
              <w:rPr>
                <w:sz w:val="24"/>
                <w:szCs w:val="24"/>
              </w:rPr>
              <w:lastRenderedPageBreak/>
              <w:t xml:space="preserve">10.00  </w:t>
            </w:r>
            <w:r w:rsidR="00497D1A">
              <w:rPr>
                <w:sz w:val="24"/>
                <w:szCs w:val="24"/>
              </w:rPr>
              <w:t xml:space="preserve">часов  по московскому времени </w:t>
            </w:r>
            <w:r w:rsidR="00BA31DD">
              <w:rPr>
                <w:sz w:val="24"/>
                <w:szCs w:val="24"/>
              </w:rPr>
              <w:t xml:space="preserve"> 15 августа </w:t>
            </w:r>
            <w:r w:rsidR="00940187">
              <w:rPr>
                <w:sz w:val="24"/>
                <w:szCs w:val="24"/>
              </w:rPr>
              <w:t xml:space="preserve">2013 </w:t>
            </w:r>
            <w:r w:rsidRPr="003848B8">
              <w:rPr>
                <w:sz w:val="24"/>
                <w:szCs w:val="24"/>
              </w:rPr>
              <w:t xml:space="preserve">года по адресу: Российская Федерация, 606970, Нижегородская область, Тонкинский район, р.п. Тонкино, ул. Победы, дом </w:t>
            </w:r>
            <w:r w:rsidRPr="003848B8">
              <w:rPr>
                <w:sz w:val="24"/>
                <w:szCs w:val="24"/>
              </w:rPr>
              <w:lastRenderedPageBreak/>
              <w:t>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lastRenderedPageBreak/>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для 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404B77" w:rsidRPr="00404B77" w:rsidRDefault="00404B77" w:rsidP="00404B77">
      <w:pPr>
        <w:widowControl w:val="0"/>
        <w:suppressAutoHyphens/>
        <w:autoSpaceDE w:val="0"/>
        <w:jc w:val="center"/>
        <w:rPr>
          <w:rFonts w:eastAsia="Arial"/>
          <w:b/>
          <w:bCs/>
          <w:sz w:val="24"/>
          <w:szCs w:val="24"/>
          <w:lang w:eastAsia="ar-SA"/>
        </w:rPr>
      </w:pPr>
    </w:p>
    <w:p w:rsidR="00964EEF" w:rsidRDefault="00FF44C0" w:rsidP="00964EEF">
      <w:pPr>
        <w:rPr>
          <w:sz w:val="24"/>
          <w:szCs w:val="24"/>
          <w:lang w:eastAsia="ar-SA"/>
        </w:rPr>
      </w:pPr>
      <w:r w:rsidRPr="00F506F3">
        <w:rPr>
          <w:lang w:eastAsia="ar-SA"/>
        </w:rPr>
        <w:tab/>
      </w:r>
      <w:r w:rsidRPr="00560DEA">
        <w:rPr>
          <w:sz w:val="24"/>
          <w:szCs w:val="24"/>
          <w:lang w:eastAsia="ar-SA"/>
        </w:rPr>
        <w:t xml:space="preserve">Решение о начальной (максимальной) цене </w:t>
      </w:r>
      <w:r>
        <w:rPr>
          <w:sz w:val="24"/>
          <w:szCs w:val="24"/>
          <w:lang w:eastAsia="ar-SA"/>
        </w:rPr>
        <w:t>договора</w:t>
      </w:r>
      <w:r w:rsidR="00964EEF">
        <w:rPr>
          <w:sz w:val="24"/>
          <w:szCs w:val="24"/>
          <w:lang w:eastAsia="ar-SA"/>
        </w:rPr>
        <w:t>:</w:t>
      </w:r>
    </w:p>
    <w:p w:rsidR="00964EEF" w:rsidRPr="00404B77" w:rsidRDefault="00940187" w:rsidP="00404B77">
      <w:pPr>
        <w:pStyle w:val="af7"/>
        <w:jc w:val="both"/>
      </w:pPr>
      <w:r w:rsidRPr="00940187">
        <w:rPr>
          <w:sz w:val="24"/>
          <w:szCs w:val="24"/>
        </w:rPr>
        <w:t>2 380 000 (Два миллиона триста восемьдесят тысяч)</w:t>
      </w:r>
      <w:r>
        <w:t xml:space="preserve"> </w:t>
      </w:r>
      <w:r w:rsidR="00244BEA" w:rsidRPr="00404B77">
        <w:rPr>
          <w:sz w:val="24"/>
          <w:szCs w:val="24"/>
        </w:rPr>
        <w:t>рублей (без НДС, Заказчик работает по упрощенной системе обложения).</w:t>
      </w:r>
      <w:r w:rsidR="00FF44C0" w:rsidRPr="00404B77">
        <w:rPr>
          <w:sz w:val="24"/>
          <w:szCs w:val="24"/>
          <w:lang w:eastAsia="ar-SA"/>
        </w:rPr>
        <w:tab/>
      </w: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Для определения начальной (максимальной) цены контракта 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404B77">
        <w:rPr>
          <w:sz w:val="24"/>
          <w:szCs w:val="24"/>
          <w:lang w:eastAsia="ar-SA"/>
        </w:rPr>
        <w:t xml:space="preserve"> на приобретённое топливо в 2012</w:t>
      </w:r>
      <w:r w:rsidR="00244BEA">
        <w:rPr>
          <w:sz w:val="24"/>
          <w:szCs w:val="24"/>
          <w:lang w:eastAsia="ar-SA"/>
        </w:rPr>
        <w:t xml:space="preserve"> году</w:t>
      </w:r>
      <w:r w:rsidR="00785DF8">
        <w:rPr>
          <w:sz w:val="24"/>
          <w:szCs w:val="24"/>
          <w:lang w:eastAsia="ar-SA"/>
        </w:rPr>
        <w:t>.</w:t>
      </w:r>
    </w:p>
    <w:p w:rsidR="00964EEF" w:rsidRDefault="00FF44C0" w:rsidP="00D91566">
      <w:pPr>
        <w:suppressAutoHyphens/>
        <w:ind w:left="709" w:hanging="709"/>
        <w:jc w:val="both"/>
        <w:rPr>
          <w:sz w:val="24"/>
          <w:szCs w:val="24"/>
          <w:lang w:eastAsia="ar-SA"/>
        </w:rPr>
      </w:pPr>
      <w:r w:rsidRPr="00560DEA">
        <w:rPr>
          <w:sz w:val="24"/>
          <w:szCs w:val="24"/>
          <w:lang w:eastAsia="ar-SA"/>
        </w:rPr>
        <w:tab/>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sidR="00D91566">
        <w:rPr>
          <w:sz w:val="24"/>
          <w:szCs w:val="24"/>
          <w:lang w:eastAsia="ar-SA"/>
        </w:rPr>
        <w:t xml:space="preserve">         </w:t>
      </w:r>
      <w:r w:rsidRPr="00560DEA">
        <w:rPr>
          <w:sz w:val="24"/>
          <w:szCs w:val="24"/>
          <w:lang w:eastAsia="ar-SA"/>
        </w:rPr>
        <w:t>средней стоимости товара и составляет</w:t>
      </w:r>
      <w:r w:rsidR="00964EEF">
        <w:rPr>
          <w:sz w:val="24"/>
          <w:szCs w:val="24"/>
          <w:lang w:eastAsia="ar-SA"/>
        </w:rPr>
        <w:t>:</w:t>
      </w: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0187"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rsidRPr="00885606">
              <w:t xml:space="preserve">Начальная (минимальная) цена договора за право </w:t>
            </w:r>
            <w:r>
              <w:t>поставки</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946FC6" w:rsidP="00C35A4D">
            <w:pPr>
              <w:jc w:val="both"/>
              <w:rPr>
                <w:sz w:val="24"/>
                <w:szCs w:val="24"/>
              </w:rPr>
            </w:pPr>
            <w:r w:rsidRPr="003C5113">
              <w:rPr>
                <w:sz w:val="24"/>
                <w:szCs w:val="24"/>
              </w:rPr>
              <w:t>470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BA31DD" w:rsidP="00C35A4D">
            <w:pPr>
              <w:pStyle w:val="western"/>
              <w:spacing w:before="0" w:beforeAutospacing="0" w:after="0" w:afterAutospacing="0"/>
              <w:ind w:left="-108" w:right="-108"/>
              <w:jc w:val="both"/>
            </w:pPr>
            <w:r>
              <w:t xml:space="preserve">470 000 </w:t>
            </w:r>
            <w:r w:rsidR="00940187" w:rsidRPr="003C5113">
              <w:t>руб.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right="-108"/>
              <w:jc w:val="both"/>
            </w:pPr>
            <w:r>
              <w:t>500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C35A4D">
            <w:pPr>
              <w:pStyle w:val="western"/>
              <w:spacing w:before="0" w:beforeAutospacing="0" w:after="0" w:afterAutospacing="0"/>
              <w:ind w:left="-108"/>
              <w:jc w:val="both"/>
            </w:pPr>
            <w:r>
              <w:t> 25</w:t>
            </w:r>
            <w:r w:rsidR="00404B77">
              <w:t>0 000 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ED5375" w:rsidRDefault="00ED5375" w:rsidP="00F6673B">
      <w:pPr>
        <w:widowControl w:val="0"/>
        <w:tabs>
          <w:tab w:val="left" w:pos="10260"/>
        </w:tabs>
        <w:autoSpaceDE w:val="0"/>
        <w:jc w:val="right"/>
        <w:rPr>
          <w:b/>
        </w:rPr>
      </w:pPr>
      <w:r>
        <w:rPr>
          <w:b/>
        </w:rPr>
        <w:lastRenderedPageBreak/>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9E3C6E">
            <w:pPr>
              <w:pStyle w:val="aa"/>
              <w:snapToGrid w:val="0"/>
              <w:ind w:left="0" w:hanging="3"/>
              <w:jc w:val="center"/>
              <w:rPr>
                <w:sz w:val="22"/>
                <w:szCs w:val="22"/>
              </w:rPr>
            </w:pPr>
            <w:r>
              <w:rPr>
                <w:sz w:val="22"/>
                <w:szCs w:val="22"/>
              </w:rPr>
              <w:t>Не менее 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 xml:space="preserve">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w:t>
      </w:r>
      <w:r w:rsidRPr="00ED5375">
        <w:rPr>
          <w:sz w:val="24"/>
          <w:szCs w:val="24"/>
        </w:rPr>
        <w:lastRenderedPageBreak/>
        <w:t>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3" o:title=""/>
          </v:shape>
          <o:OLEObject Type="Embed" ProgID="Equation.3" ShapeID="_x0000_i1025" DrawAspect="Content" ObjectID="_1436266434" r:id="rId24"/>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3E7731" w:rsidP="00FE760A">
      <w:pPr>
        <w:autoSpaceDE w:val="0"/>
        <w:ind w:left="1080"/>
        <w:jc w:val="both"/>
        <w:rPr>
          <w:sz w:val="24"/>
          <w:szCs w:val="24"/>
          <w:lang w:val="en-US"/>
        </w:rPr>
      </w:pPr>
      <w:r>
        <w:rPr>
          <w:sz w:val="24"/>
          <w:szCs w:val="24"/>
        </w:rPr>
      </w:r>
      <w:r w:rsidRPr="003E7731">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183B31" w:rsidRDefault="00183B31"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183B31" w:rsidRDefault="00183B31"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183B31" w:rsidRDefault="00183B31"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183B31" w:rsidRDefault="00183B31"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183B31" w:rsidRDefault="00183B31"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183B31" w:rsidRDefault="00183B31"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183B31" w:rsidRDefault="00183B31"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183B31" w:rsidRDefault="00183B31"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183B31" w:rsidRDefault="00183B31"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183B31" w:rsidRDefault="00183B31"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183B31" w:rsidRDefault="00183B31"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183B31" w:rsidRDefault="00183B31"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183B31" w:rsidRDefault="00183B31"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183B31" w:rsidRDefault="00183B31"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183B31" w:rsidRDefault="00183B31"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FA0BFB" w:rsidRDefault="00FA0BFB" w:rsidP="00D91566">
      <w:pPr>
        <w:rPr>
          <w:sz w:val="24"/>
          <w:szCs w:val="24"/>
        </w:rPr>
      </w:pPr>
    </w:p>
    <w:p w:rsidR="00E80171" w:rsidRDefault="00E80171" w:rsidP="00D91566">
      <w:pPr>
        <w:rPr>
          <w:sz w:val="24"/>
          <w:szCs w:val="24"/>
        </w:rPr>
      </w:pPr>
    </w:p>
    <w:p w:rsidR="00E80171" w:rsidRDefault="00E80171" w:rsidP="00D91566">
      <w:pPr>
        <w:rPr>
          <w:sz w:val="24"/>
          <w:szCs w:val="24"/>
        </w:rPr>
      </w:pPr>
    </w:p>
    <w:p w:rsidR="00E80171" w:rsidRDefault="00E80171"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6E6754" w:rsidRPr="000A6C80"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 xml:space="preserve">для нужд </w:t>
      </w:r>
      <w:r w:rsidR="00D91566" w:rsidRPr="000A6C80">
        <w:rPr>
          <w:sz w:val="24"/>
          <w:szCs w:val="24"/>
        </w:rPr>
        <w:t>МУП Тонкинского района</w:t>
      </w:r>
    </w:p>
    <w:p w:rsidR="00385BF2" w:rsidRPr="000A6C80" w:rsidRDefault="00D91566" w:rsidP="00385BF2">
      <w:pPr>
        <w:jc w:val="center"/>
        <w:rPr>
          <w:sz w:val="24"/>
          <w:szCs w:val="24"/>
        </w:rPr>
      </w:pPr>
      <w:r w:rsidRPr="000A6C80">
        <w:rPr>
          <w:sz w:val="24"/>
          <w:szCs w:val="24"/>
        </w:rPr>
        <w:t xml:space="preserve"> «Тонкинские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BA31DD" w:rsidP="00C35A4D">
            <w:pPr>
              <w:jc w:val="both"/>
              <w:rPr>
                <w:sz w:val="24"/>
                <w:szCs w:val="24"/>
              </w:rPr>
            </w:pPr>
            <w:r>
              <w:rPr>
                <w:sz w:val="24"/>
                <w:szCs w:val="24"/>
              </w:rPr>
              <w:t>1</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BA31DD" w:rsidP="00C35A4D">
            <w:pPr>
              <w:pStyle w:val="western"/>
              <w:spacing w:before="0" w:beforeAutospacing="0" w:after="0" w:afterAutospacing="0"/>
              <w:ind w:right="-108"/>
              <w:jc w:val="both"/>
            </w:pPr>
            <w:r>
              <w:t>5</w:t>
            </w:r>
            <w:r w:rsidR="00F6673B" w:rsidRPr="000A6C80">
              <w:t>00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lastRenderedPageBreak/>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A00A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836DF8" w:rsidP="00C35A4D">
            <w:pPr>
              <w:pStyle w:val="western"/>
              <w:spacing w:before="0" w:beforeAutospacing="0" w:after="0" w:afterAutospacing="0"/>
              <w:ind w:left="-91"/>
              <w:jc w:val="both"/>
            </w:pPr>
            <w:r>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3.</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836DF8">
        <w:rPr>
          <w:sz w:val="24"/>
          <w:szCs w:val="24"/>
          <w:lang w:eastAsia="ar-SA"/>
        </w:rPr>
        <w:t xml:space="preserve">до 01 </w:t>
      </w:r>
      <w:r w:rsidR="00BA31DD">
        <w:rPr>
          <w:sz w:val="24"/>
          <w:szCs w:val="24"/>
          <w:lang w:eastAsia="ar-SA"/>
        </w:rPr>
        <w:t xml:space="preserve">декабря 2013 </w:t>
      </w:r>
      <w:r w:rsidR="0025721B" w:rsidRPr="000A6C80">
        <w:rPr>
          <w:sz w:val="24"/>
          <w:szCs w:val="24"/>
          <w:lang w:eastAsia="ar-SA"/>
        </w:rPr>
        <w:t>года</w:t>
      </w:r>
      <w:r w:rsidR="00A00AB9" w:rsidRPr="000A6C80">
        <w:rPr>
          <w:sz w:val="24"/>
          <w:szCs w:val="24"/>
          <w:lang w:eastAsia="ar-SA"/>
        </w:rPr>
        <w:t>.</w:t>
      </w:r>
    </w:p>
    <w:p w:rsidR="00385BF2" w:rsidRPr="000A6C80" w:rsidRDefault="00A00AB9"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3.2</w:t>
      </w:r>
      <w:r w:rsidR="00ED5375" w:rsidRPr="000A6C80">
        <w:rPr>
          <w:sz w:val="24"/>
          <w:szCs w:val="24"/>
          <w:lang w:eastAsia="ar-SA"/>
        </w:rPr>
        <w:t xml:space="preserve">. Поставка товара осуществляется </w:t>
      </w:r>
      <w:r w:rsidR="000308D7" w:rsidRPr="000A6C80">
        <w:rPr>
          <w:sz w:val="24"/>
          <w:szCs w:val="24"/>
          <w:lang w:eastAsia="ar-SA"/>
        </w:rPr>
        <w:t>силами и средствами</w:t>
      </w:r>
      <w:r w:rsidR="00575A13" w:rsidRPr="000A6C80">
        <w:rPr>
          <w:sz w:val="24"/>
          <w:szCs w:val="24"/>
          <w:lang w:eastAsia="ar-SA"/>
        </w:rPr>
        <w:t xml:space="preserve"> ПОСТАВЩИКА.</w:t>
      </w:r>
    </w:p>
    <w:p w:rsidR="00385BF2" w:rsidRPr="000A6C80" w:rsidRDefault="00C93030"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3.3</w:t>
      </w:r>
      <w:r w:rsidR="00ED5375" w:rsidRPr="000A6C80">
        <w:rPr>
          <w:sz w:val="24"/>
          <w:szCs w:val="24"/>
          <w:lang w:eastAsia="ar-SA"/>
        </w:rPr>
        <w:t>.</w:t>
      </w:r>
      <w:r w:rsidR="00385BF2" w:rsidRPr="000A6C80">
        <w:rPr>
          <w:sz w:val="24"/>
          <w:szCs w:val="24"/>
          <w:lang w:eastAsia="ar-SA"/>
        </w:rPr>
        <w:t xml:space="preserve">При поставке Товара </w:t>
      </w:r>
      <w:r w:rsidR="006E6754" w:rsidRPr="000A6C80">
        <w:rPr>
          <w:sz w:val="24"/>
          <w:szCs w:val="24"/>
          <w:lang w:eastAsia="ar-SA"/>
        </w:rPr>
        <w:t xml:space="preserve">ПОСТАВЩИК </w:t>
      </w:r>
      <w:r w:rsidR="00385BF2" w:rsidRPr="000A6C80">
        <w:rPr>
          <w:sz w:val="24"/>
          <w:szCs w:val="24"/>
          <w:lang w:eastAsia="ar-SA"/>
        </w:rPr>
        <w:t>передает З</w:t>
      </w:r>
      <w:r w:rsidR="006E6754" w:rsidRPr="000A6C80">
        <w:rPr>
          <w:sz w:val="24"/>
          <w:szCs w:val="24"/>
          <w:lang w:eastAsia="ar-SA"/>
        </w:rPr>
        <w:t>АКАЗЧИКУ</w:t>
      </w:r>
      <w:r w:rsidR="00385BF2" w:rsidRPr="000A6C80">
        <w:rPr>
          <w:sz w:val="24"/>
          <w:szCs w:val="24"/>
          <w:lang w:eastAsia="ar-SA"/>
        </w:rPr>
        <w:t xml:space="preserve"> сопроводительную документацию и документы, подтверждающие качество Товара.</w:t>
      </w:r>
    </w:p>
    <w:p w:rsidR="00750D0C" w:rsidRPr="000A6C80" w:rsidRDefault="00C93030" w:rsidP="009A3CBB">
      <w:pPr>
        <w:shd w:val="clear" w:color="auto" w:fill="FFFFFF"/>
        <w:tabs>
          <w:tab w:val="left" w:pos="1579"/>
          <w:tab w:val="left" w:pos="9923"/>
        </w:tabs>
        <w:suppressAutoHyphens/>
        <w:spacing w:line="0" w:lineRule="atLeast"/>
        <w:jc w:val="both"/>
        <w:rPr>
          <w:sz w:val="24"/>
          <w:szCs w:val="24"/>
        </w:rPr>
      </w:pPr>
      <w:r w:rsidRPr="000A6C80">
        <w:rPr>
          <w:sz w:val="24"/>
          <w:szCs w:val="24"/>
          <w:lang w:eastAsia="ar-SA"/>
        </w:rPr>
        <w:t>3.4</w:t>
      </w:r>
      <w:r w:rsidR="00385BF2" w:rsidRPr="000A6C80">
        <w:rPr>
          <w:sz w:val="24"/>
          <w:szCs w:val="24"/>
          <w:lang w:eastAsia="ar-SA"/>
        </w:rPr>
        <w:t>. Моментом исполнения обязательств П</w:t>
      </w:r>
      <w:r w:rsidR="006E6754" w:rsidRPr="000A6C80">
        <w:rPr>
          <w:sz w:val="24"/>
          <w:szCs w:val="24"/>
          <w:lang w:eastAsia="ar-SA"/>
        </w:rPr>
        <w:t>ОСТАВЩИКА</w:t>
      </w:r>
      <w:r w:rsidR="00385BF2" w:rsidRPr="000A6C80">
        <w:rPr>
          <w:sz w:val="24"/>
          <w:szCs w:val="24"/>
          <w:lang w:eastAsia="ar-SA"/>
        </w:rPr>
        <w:t xml:space="preserve"> по поставке Товара по Договору считается факт передачи товаров, который подтверждается подписанием сторонами </w:t>
      </w:r>
      <w:r w:rsidR="006E6754" w:rsidRPr="000A6C80">
        <w:rPr>
          <w:sz w:val="24"/>
          <w:szCs w:val="24"/>
          <w:lang w:eastAsia="ar-SA"/>
        </w:rPr>
        <w:t xml:space="preserve">накладной и </w:t>
      </w:r>
      <w:r w:rsidR="006E6754" w:rsidRPr="000A6C80">
        <w:rPr>
          <w:sz w:val="24"/>
          <w:szCs w:val="24"/>
        </w:rPr>
        <w:t>актам приёма-передачи  Товара</w:t>
      </w:r>
      <w:r w:rsidR="00750D0C" w:rsidRPr="000A6C80">
        <w:rPr>
          <w:sz w:val="24"/>
          <w:szCs w:val="24"/>
        </w:rPr>
        <w:t>.</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3.5. Право собственности на Товар переходит от ПОСТАВЩИКА к ЗАКАЗЧИКУ в момент передачи Товара.</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3.6. Товар, не соответствующий требованиям, указанным в спе</w:t>
      </w:r>
      <w:r w:rsidR="0025721B" w:rsidRPr="000A6C80">
        <w:rPr>
          <w:sz w:val="24"/>
          <w:szCs w:val="24"/>
          <w:lang w:eastAsia="ar-SA"/>
        </w:rPr>
        <w:t>цификации поставляемого Товара</w:t>
      </w:r>
      <w:r w:rsidRPr="000A6C80">
        <w:rPr>
          <w:sz w:val="24"/>
          <w:szCs w:val="24"/>
          <w:lang w:eastAsia="ar-SA"/>
        </w:rPr>
        <w:t xml:space="preserve">, считается недопоставленным. </w:t>
      </w: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lastRenderedPageBreak/>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Pr="000A6C80"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до </w:t>
      </w:r>
      <w:r w:rsidR="00BA31DD">
        <w:rPr>
          <w:sz w:val="24"/>
          <w:szCs w:val="24"/>
          <w:lang w:eastAsia="ar-SA"/>
        </w:rPr>
        <w:t xml:space="preserve">31.12.2013 </w:t>
      </w:r>
      <w:r w:rsidR="00575A13" w:rsidRPr="000A6C80">
        <w:rPr>
          <w:sz w:val="24"/>
          <w:szCs w:val="24"/>
          <w:lang w:eastAsia="ar-SA"/>
        </w:rPr>
        <w:t>г</w:t>
      </w:r>
      <w:r w:rsidRPr="000A6C80">
        <w:rPr>
          <w:sz w:val="24"/>
          <w:szCs w:val="24"/>
          <w:lang w:eastAsia="ar-SA"/>
        </w:rPr>
        <w:t>.</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lastRenderedPageBreak/>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p w:rsidR="00D169E7" w:rsidRPr="00EB65C8" w:rsidRDefault="00D169E7" w:rsidP="00D169E7">
      <w:pPr>
        <w:rPr>
          <w:sz w:val="24"/>
          <w:szCs w:val="24"/>
        </w:rPr>
      </w:pPr>
    </w:p>
    <w:p w:rsidR="00D169E7" w:rsidRPr="00EB65C8" w:rsidRDefault="00D169E7" w:rsidP="00D169E7">
      <w:pPr>
        <w:rPr>
          <w:sz w:val="24"/>
          <w:szCs w:val="24"/>
        </w:rPr>
      </w:pPr>
    </w:p>
    <w:p w:rsidR="00D169E7" w:rsidRDefault="00D169E7" w:rsidP="00D169E7">
      <w:pPr>
        <w:rPr>
          <w:sz w:val="24"/>
          <w:szCs w:val="24"/>
        </w:rPr>
      </w:pPr>
    </w:p>
    <w:p w:rsidR="00D169E7" w:rsidRPr="00EB65C8" w:rsidRDefault="00D169E7" w:rsidP="00D169E7">
      <w:pPr>
        <w:rPr>
          <w:sz w:val="24"/>
          <w:szCs w:val="24"/>
        </w:rPr>
      </w:pPr>
    </w:p>
    <w:bookmarkEnd w:id="99"/>
    <w:p w:rsidR="00D169E7" w:rsidRDefault="00D169E7" w:rsidP="00776960">
      <w:pPr>
        <w:jc w:val="center"/>
      </w:pPr>
    </w:p>
    <w:p w:rsidR="00385BF2" w:rsidRPr="00F506F3" w:rsidRDefault="00385BF2" w:rsidP="00385BF2">
      <w:pPr>
        <w:suppressAutoHyphens/>
        <w:spacing w:line="0" w:lineRule="atLeast"/>
        <w:rPr>
          <w:rFonts w:eastAsia="Arial"/>
          <w:b/>
          <w:lang w:eastAsia="ar-SA"/>
        </w:rPr>
      </w:pPr>
    </w:p>
    <w:p w:rsidR="00385BF2" w:rsidRDefault="00385BF2" w:rsidP="00776960">
      <w:pPr>
        <w:jc w:val="center"/>
      </w:pPr>
    </w:p>
    <w:p w:rsidR="00385BF2" w:rsidRDefault="00385BF2" w:rsidP="00776960">
      <w:pPr>
        <w:jc w:val="center"/>
      </w:pPr>
    </w:p>
    <w:p w:rsidR="00385BF2" w:rsidRDefault="00385BF2" w:rsidP="00625BDA"/>
    <w:p w:rsidR="0025721B" w:rsidRDefault="0025721B" w:rsidP="00625BDA"/>
    <w:p w:rsidR="0025721B" w:rsidRDefault="0025721B" w:rsidP="00625BDA"/>
    <w:p w:rsidR="0025721B" w:rsidRDefault="0025721B" w:rsidP="00625BDA"/>
    <w:p w:rsidR="0025721B" w:rsidRDefault="0025721B" w:rsidP="00625BDA"/>
    <w:p w:rsidR="00385BF2" w:rsidRDefault="00385BF2"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385BF2" w:rsidRDefault="00385BF2" w:rsidP="009B7D80"/>
    <w:p w:rsidR="005139EF" w:rsidRPr="00D36418" w:rsidRDefault="005139EF" w:rsidP="00D36418">
      <w:pPr>
        <w:pStyle w:val="2"/>
        <w:rPr>
          <w:bCs w:val="0"/>
          <w:caps/>
          <w:kern w:val="28"/>
          <w:sz w:val="24"/>
          <w:szCs w:val="24"/>
        </w:rPr>
      </w:pPr>
      <w:r w:rsidRPr="00D36418">
        <w:rPr>
          <w:rStyle w:val="11"/>
          <w:b/>
          <w:bCs w:val="0"/>
          <w:caps/>
          <w:sz w:val="24"/>
          <w:szCs w:val="24"/>
        </w:rPr>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для 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для 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5"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6"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w:t>
            </w:r>
            <w:r w:rsidRPr="00890438">
              <w:rPr>
                <w:sz w:val="22"/>
                <w:szCs w:val="22"/>
              </w:rPr>
              <w:lastRenderedPageBreak/>
              <w:t>(для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625BDA" w:rsidRDefault="00625BDA" w:rsidP="00776960">
      <w:pPr>
        <w:jc w:val="center"/>
      </w:pPr>
    </w:p>
    <w:p w:rsidR="00625BDA" w:rsidRDefault="00625BDA" w:rsidP="00776960">
      <w:pPr>
        <w:jc w:val="center"/>
      </w:pPr>
    </w:p>
    <w:p w:rsidR="00FB0A71" w:rsidRDefault="00FB0A71" w:rsidP="00776960">
      <w:pPr>
        <w:jc w:val="center"/>
      </w:pPr>
    </w:p>
    <w:p w:rsidR="00585765" w:rsidRDefault="00585765"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lastRenderedPageBreak/>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5139EF" w:rsidP="00391001">
            <w:pPr>
              <w:jc w:val="center"/>
              <w:rPr>
                <w:color w:val="000000"/>
                <w:sz w:val="22"/>
                <w:szCs w:val="22"/>
              </w:rPr>
            </w:pPr>
            <w:r w:rsidRPr="00CE6F6D">
              <w:rPr>
                <w:color w:val="000000"/>
                <w:sz w:val="22"/>
                <w:szCs w:val="22"/>
              </w:rPr>
              <w:t>дни</w:t>
            </w:r>
          </w:p>
          <w:p w:rsidR="005139EF" w:rsidRPr="00CE6F6D" w:rsidRDefault="005139EF" w:rsidP="00391001">
            <w:pPr>
              <w:jc w:val="center"/>
              <w:rPr>
                <w:color w:val="000000"/>
                <w:sz w:val="22"/>
                <w:szCs w:val="22"/>
              </w:rPr>
            </w:pP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391001">
        <w:rPr>
          <w:sz w:val="24"/>
          <w:szCs w:val="24"/>
        </w:rPr>
        <w:t xml:space="preserve"> открытом колнкурсе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lastRenderedPageBreak/>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7"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28"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Pr>
          <w:sz w:val="24"/>
          <w:szCs w:val="24"/>
        </w:rPr>
        <w:t xml:space="preserve">протокола рассмотрения и оценки </w:t>
      </w:r>
      <w:r w:rsidR="00FD384F">
        <w:rPr>
          <w:sz w:val="24"/>
          <w:szCs w:val="24"/>
        </w:rPr>
        <w:t>заявок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даты получения протокола оценки и сопоставления заявок 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lastRenderedPageBreak/>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r w:rsidRPr="00946FC6">
              <w:rPr>
                <w:sz w:val="24"/>
                <w:szCs w:val="24"/>
              </w:rPr>
              <w:t>Цена  1 плотного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jc w:val="both"/>
            </w:pPr>
            <w: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Pr="00885606">
              <w:t xml:space="preserve">ена договора за право </w:t>
            </w:r>
            <w:r>
              <w:t>поставки</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BA31DD" w:rsidP="00C35A4D">
            <w:pPr>
              <w:jc w:val="both"/>
              <w:rPr>
                <w:sz w:val="24"/>
                <w:szCs w:val="24"/>
              </w:rPr>
            </w:pPr>
            <w:r>
              <w:rPr>
                <w:sz w:val="24"/>
                <w:szCs w:val="24"/>
              </w:rPr>
              <w:t>1</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BA31DD" w:rsidP="00C35A4D">
            <w:pPr>
              <w:pStyle w:val="western"/>
              <w:spacing w:before="0" w:beforeAutospacing="0" w:after="0" w:afterAutospacing="0"/>
              <w:ind w:right="-108"/>
              <w:jc w:val="both"/>
            </w:pPr>
            <w:r>
              <w:t>5</w:t>
            </w:r>
            <w:r w:rsidR="00F550B9">
              <w:t>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В случае, если участник </w:t>
      </w:r>
      <w:r>
        <w:rPr>
          <w:snapToGrid w:val="0"/>
          <w:color w:val="000000"/>
          <w:sz w:val="24"/>
          <w:szCs w:val="24"/>
        </w:rPr>
        <w:t>осуществления закупки</w:t>
      </w:r>
      <w:r w:rsidRPr="00EB65C8">
        <w:rPr>
          <w:snapToGrid w:val="0"/>
          <w:color w:val="000000"/>
          <w:sz w:val="24"/>
          <w:szCs w:val="24"/>
        </w:rPr>
        <w:t xml:space="preserve"> находится на упрощённой системе налогообложения, то цена </w:t>
      </w:r>
      <w:r>
        <w:rPr>
          <w:snapToGrid w:val="0"/>
          <w:color w:val="000000"/>
          <w:sz w:val="24"/>
          <w:szCs w:val="24"/>
        </w:rPr>
        <w:t>договора</w:t>
      </w:r>
      <w:r w:rsidRPr="00EB65C8">
        <w:rPr>
          <w:snapToGrid w:val="0"/>
          <w:color w:val="000000"/>
          <w:sz w:val="24"/>
          <w:szCs w:val="24"/>
        </w:rPr>
        <w:t xml:space="preserve"> не включает налог на добавленную стоимость.</w:t>
      </w:r>
      <w:r>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B7653D"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B7653D" w:rsidRDefault="00B7653D" w:rsidP="00F550B9">
      <w:pPr>
        <w:rPr>
          <w:sz w:val="24"/>
          <w:szCs w:val="24"/>
        </w:rPr>
      </w:pPr>
    </w:p>
    <w:p w:rsidR="00B7653D" w:rsidRDefault="00B7653D" w:rsidP="00F550B9">
      <w:pPr>
        <w:rPr>
          <w:sz w:val="24"/>
          <w:szCs w:val="24"/>
        </w:rPr>
      </w:pPr>
    </w:p>
    <w:p w:rsidR="000D455E" w:rsidRDefault="00F550B9" w:rsidP="00F550B9">
      <w:pPr>
        <w:rPr>
          <w:sz w:val="24"/>
          <w:szCs w:val="24"/>
        </w:rPr>
      </w:pPr>
      <w:r>
        <w:rPr>
          <w:sz w:val="24"/>
          <w:szCs w:val="24"/>
        </w:rPr>
        <w:t xml:space="preserve"> </w:t>
      </w:r>
    </w:p>
    <w:p w:rsidR="005139EF" w:rsidRPr="00EB65C8" w:rsidRDefault="000D455E" w:rsidP="00F550B9">
      <w:pPr>
        <w:rPr>
          <w:sz w:val="24"/>
          <w:szCs w:val="24"/>
        </w:rPr>
      </w:pPr>
      <w:r>
        <w:rPr>
          <w:sz w:val="24"/>
          <w:szCs w:val="24"/>
        </w:rPr>
        <w:lastRenderedPageBreak/>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0D077E">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(в днях)</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lastRenderedPageBreak/>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lastRenderedPageBreak/>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29"/>
      <w:footerReference w:type="default" r:id="rId30"/>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9B4" w:rsidRDefault="004879B4">
      <w:r>
        <w:separator/>
      </w:r>
    </w:p>
  </w:endnote>
  <w:endnote w:type="continuationSeparator" w:id="1">
    <w:p w:rsidR="004879B4" w:rsidRDefault="004879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notTrueType/>
    <w:pitch w:val="variable"/>
    <w:sig w:usb0="00000201" w:usb1="00000000" w:usb2="00000000" w:usb3="00000000" w:csb0="00000004"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B31" w:rsidRDefault="003E7731" w:rsidP="00E77B81">
    <w:pPr>
      <w:pStyle w:val="a9"/>
      <w:framePr w:wrap="around" w:vAnchor="text" w:hAnchor="margin" w:xAlign="right" w:y="1"/>
      <w:rPr>
        <w:rStyle w:val="a3"/>
      </w:rPr>
    </w:pPr>
    <w:r>
      <w:rPr>
        <w:rStyle w:val="a3"/>
      </w:rPr>
      <w:fldChar w:fldCharType="begin"/>
    </w:r>
    <w:r w:rsidR="00183B31">
      <w:rPr>
        <w:rStyle w:val="a3"/>
      </w:rPr>
      <w:instrText xml:space="preserve">PAGE  </w:instrText>
    </w:r>
    <w:r>
      <w:rPr>
        <w:rStyle w:val="a3"/>
      </w:rPr>
      <w:fldChar w:fldCharType="end"/>
    </w:r>
  </w:p>
  <w:p w:rsidR="00183B31" w:rsidRDefault="00183B31"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B31" w:rsidRDefault="003E7731" w:rsidP="00E77B81">
    <w:pPr>
      <w:pStyle w:val="a9"/>
      <w:framePr w:wrap="around" w:vAnchor="text" w:hAnchor="margin" w:xAlign="right" w:y="1"/>
      <w:rPr>
        <w:rStyle w:val="a3"/>
      </w:rPr>
    </w:pPr>
    <w:r>
      <w:rPr>
        <w:rStyle w:val="a3"/>
      </w:rPr>
      <w:fldChar w:fldCharType="begin"/>
    </w:r>
    <w:r w:rsidR="00183B31">
      <w:rPr>
        <w:rStyle w:val="a3"/>
      </w:rPr>
      <w:instrText xml:space="preserve">PAGE  </w:instrText>
    </w:r>
    <w:r>
      <w:rPr>
        <w:rStyle w:val="a3"/>
      </w:rPr>
      <w:fldChar w:fldCharType="separate"/>
    </w:r>
    <w:r w:rsidR="002E2BAC">
      <w:rPr>
        <w:rStyle w:val="a3"/>
        <w:noProof/>
      </w:rPr>
      <w:t>42</w:t>
    </w:r>
    <w:r>
      <w:rPr>
        <w:rStyle w:val="a3"/>
      </w:rPr>
      <w:fldChar w:fldCharType="end"/>
    </w:r>
  </w:p>
  <w:p w:rsidR="00183B31" w:rsidRDefault="00183B31"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9B4" w:rsidRDefault="004879B4">
      <w:r>
        <w:separator/>
      </w:r>
    </w:p>
  </w:footnote>
  <w:footnote w:type="continuationSeparator" w:id="1">
    <w:p w:rsidR="004879B4" w:rsidRDefault="004879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F238F"/>
    <w:rsid w:val="001372A5"/>
    <w:rsid w:val="00145B0B"/>
    <w:rsid w:val="00183B31"/>
    <w:rsid w:val="001A38A3"/>
    <w:rsid w:val="001A6462"/>
    <w:rsid w:val="001B23F3"/>
    <w:rsid w:val="001C3AB6"/>
    <w:rsid w:val="001C5508"/>
    <w:rsid w:val="001C617E"/>
    <w:rsid w:val="001D0C4A"/>
    <w:rsid w:val="001F5329"/>
    <w:rsid w:val="001F5447"/>
    <w:rsid w:val="001F5E7D"/>
    <w:rsid w:val="00210466"/>
    <w:rsid w:val="002115E5"/>
    <w:rsid w:val="00214763"/>
    <w:rsid w:val="00216437"/>
    <w:rsid w:val="002200DE"/>
    <w:rsid w:val="00232A3F"/>
    <w:rsid w:val="0023397C"/>
    <w:rsid w:val="00244BEA"/>
    <w:rsid w:val="00247FB1"/>
    <w:rsid w:val="0025721B"/>
    <w:rsid w:val="00265134"/>
    <w:rsid w:val="002758D6"/>
    <w:rsid w:val="00281333"/>
    <w:rsid w:val="0029236D"/>
    <w:rsid w:val="002930A9"/>
    <w:rsid w:val="002A2229"/>
    <w:rsid w:val="002E0EB0"/>
    <w:rsid w:val="002E2BAC"/>
    <w:rsid w:val="002F41E7"/>
    <w:rsid w:val="00303847"/>
    <w:rsid w:val="003058AC"/>
    <w:rsid w:val="00310C14"/>
    <w:rsid w:val="00322E7E"/>
    <w:rsid w:val="003305CF"/>
    <w:rsid w:val="003848B8"/>
    <w:rsid w:val="00385BF2"/>
    <w:rsid w:val="00391001"/>
    <w:rsid w:val="003A3957"/>
    <w:rsid w:val="003A7D38"/>
    <w:rsid w:val="003B1F1F"/>
    <w:rsid w:val="003C5113"/>
    <w:rsid w:val="003D3232"/>
    <w:rsid w:val="003E7731"/>
    <w:rsid w:val="003F661C"/>
    <w:rsid w:val="003F6EE7"/>
    <w:rsid w:val="004009EB"/>
    <w:rsid w:val="00404B77"/>
    <w:rsid w:val="004162B3"/>
    <w:rsid w:val="004265A9"/>
    <w:rsid w:val="004423CF"/>
    <w:rsid w:val="0045364A"/>
    <w:rsid w:val="004635BB"/>
    <w:rsid w:val="004879B4"/>
    <w:rsid w:val="00497D1A"/>
    <w:rsid w:val="004B2747"/>
    <w:rsid w:val="004B59F0"/>
    <w:rsid w:val="004B633E"/>
    <w:rsid w:val="004B70EF"/>
    <w:rsid w:val="004D4A69"/>
    <w:rsid w:val="004E63B1"/>
    <w:rsid w:val="004F6917"/>
    <w:rsid w:val="00506CEF"/>
    <w:rsid w:val="005072F2"/>
    <w:rsid w:val="005139EF"/>
    <w:rsid w:val="005170E5"/>
    <w:rsid w:val="005504EF"/>
    <w:rsid w:val="005509A3"/>
    <w:rsid w:val="00561FCE"/>
    <w:rsid w:val="00575A13"/>
    <w:rsid w:val="00585765"/>
    <w:rsid w:val="00587C7B"/>
    <w:rsid w:val="00592771"/>
    <w:rsid w:val="00597D38"/>
    <w:rsid w:val="005B01E8"/>
    <w:rsid w:val="005C169D"/>
    <w:rsid w:val="005D4352"/>
    <w:rsid w:val="005E5468"/>
    <w:rsid w:val="0060091F"/>
    <w:rsid w:val="0061077B"/>
    <w:rsid w:val="00625BDA"/>
    <w:rsid w:val="00626657"/>
    <w:rsid w:val="006645CA"/>
    <w:rsid w:val="006701B1"/>
    <w:rsid w:val="00674C5E"/>
    <w:rsid w:val="00694F71"/>
    <w:rsid w:val="006C1F6C"/>
    <w:rsid w:val="006C6C9D"/>
    <w:rsid w:val="006D2306"/>
    <w:rsid w:val="006E6754"/>
    <w:rsid w:val="006F1058"/>
    <w:rsid w:val="00702D65"/>
    <w:rsid w:val="0070478F"/>
    <w:rsid w:val="0070622B"/>
    <w:rsid w:val="00714776"/>
    <w:rsid w:val="00725849"/>
    <w:rsid w:val="00733C52"/>
    <w:rsid w:val="00740288"/>
    <w:rsid w:val="00742768"/>
    <w:rsid w:val="00750D0C"/>
    <w:rsid w:val="00754D0D"/>
    <w:rsid w:val="00756525"/>
    <w:rsid w:val="00762CD7"/>
    <w:rsid w:val="007703BF"/>
    <w:rsid w:val="00775FA9"/>
    <w:rsid w:val="00776960"/>
    <w:rsid w:val="007811FE"/>
    <w:rsid w:val="00785DF8"/>
    <w:rsid w:val="00786E79"/>
    <w:rsid w:val="007934DF"/>
    <w:rsid w:val="007B2F97"/>
    <w:rsid w:val="007B4B50"/>
    <w:rsid w:val="007C67B5"/>
    <w:rsid w:val="007D30F7"/>
    <w:rsid w:val="00802E44"/>
    <w:rsid w:val="00815176"/>
    <w:rsid w:val="00815A85"/>
    <w:rsid w:val="00817D12"/>
    <w:rsid w:val="0083273D"/>
    <w:rsid w:val="00836DF8"/>
    <w:rsid w:val="00837402"/>
    <w:rsid w:val="008469E6"/>
    <w:rsid w:val="008605FB"/>
    <w:rsid w:val="00860C59"/>
    <w:rsid w:val="00866D02"/>
    <w:rsid w:val="00880646"/>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37D7"/>
    <w:rsid w:val="009346BF"/>
    <w:rsid w:val="00940187"/>
    <w:rsid w:val="009448C3"/>
    <w:rsid w:val="00946FC6"/>
    <w:rsid w:val="00950402"/>
    <w:rsid w:val="00954D91"/>
    <w:rsid w:val="00961F65"/>
    <w:rsid w:val="0096313E"/>
    <w:rsid w:val="00964EEF"/>
    <w:rsid w:val="00967543"/>
    <w:rsid w:val="0097159B"/>
    <w:rsid w:val="0097358D"/>
    <w:rsid w:val="00996B65"/>
    <w:rsid w:val="009A03E5"/>
    <w:rsid w:val="009A3CBB"/>
    <w:rsid w:val="009A5B49"/>
    <w:rsid w:val="009B7D80"/>
    <w:rsid w:val="009E12F4"/>
    <w:rsid w:val="009E2418"/>
    <w:rsid w:val="009E3C6E"/>
    <w:rsid w:val="00A00AB9"/>
    <w:rsid w:val="00A258BE"/>
    <w:rsid w:val="00A3483E"/>
    <w:rsid w:val="00A369F9"/>
    <w:rsid w:val="00A53A0B"/>
    <w:rsid w:val="00A5447D"/>
    <w:rsid w:val="00A65ADB"/>
    <w:rsid w:val="00A66C38"/>
    <w:rsid w:val="00A72C3C"/>
    <w:rsid w:val="00A75711"/>
    <w:rsid w:val="00A90C7A"/>
    <w:rsid w:val="00A94FBB"/>
    <w:rsid w:val="00AC2471"/>
    <w:rsid w:val="00AD112B"/>
    <w:rsid w:val="00AF0919"/>
    <w:rsid w:val="00AF47CB"/>
    <w:rsid w:val="00B11371"/>
    <w:rsid w:val="00B33782"/>
    <w:rsid w:val="00B430E1"/>
    <w:rsid w:val="00B43ED8"/>
    <w:rsid w:val="00B51733"/>
    <w:rsid w:val="00B56F62"/>
    <w:rsid w:val="00B728DF"/>
    <w:rsid w:val="00B7653D"/>
    <w:rsid w:val="00B912C4"/>
    <w:rsid w:val="00BA31DD"/>
    <w:rsid w:val="00BA3C38"/>
    <w:rsid w:val="00BA5C68"/>
    <w:rsid w:val="00BB457F"/>
    <w:rsid w:val="00BC0F93"/>
    <w:rsid w:val="00BD66A0"/>
    <w:rsid w:val="00BE21D4"/>
    <w:rsid w:val="00BE6087"/>
    <w:rsid w:val="00BF455A"/>
    <w:rsid w:val="00C11E12"/>
    <w:rsid w:val="00C340E5"/>
    <w:rsid w:val="00C35A4D"/>
    <w:rsid w:val="00C377C4"/>
    <w:rsid w:val="00C40A0F"/>
    <w:rsid w:val="00C82245"/>
    <w:rsid w:val="00C87D8B"/>
    <w:rsid w:val="00C93030"/>
    <w:rsid w:val="00C97D79"/>
    <w:rsid w:val="00CA1219"/>
    <w:rsid w:val="00CB0C70"/>
    <w:rsid w:val="00CD2A62"/>
    <w:rsid w:val="00CD6C43"/>
    <w:rsid w:val="00CD6FFA"/>
    <w:rsid w:val="00CE762A"/>
    <w:rsid w:val="00D13FE6"/>
    <w:rsid w:val="00D16658"/>
    <w:rsid w:val="00D169E7"/>
    <w:rsid w:val="00D36418"/>
    <w:rsid w:val="00D36732"/>
    <w:rsid w:val="00D74F65"/>
    <w:rsid w:val="00D761AC"/>
    <w:rsid w:val="00D86FEB"/>
    <w:rsid w:val="00D91566"/>
    <w:rsid w:val="00D9499C"/>
    <w:rsid w:val="00D959B5"/>
    <w:rsid w:val="00D97D10"/>
    <w:rsid w:val="00DA349B"/>
    <w:rsid w:val="00DC4630"/>
    <w:rsid w:val="00DD3A8A"/>
    <w:rsid w:val="00E10899"/>
    <w:rsid w:val="00E22B1C"/>
    <w:rsid w:val="00E308B3"/>
    <w:rsid w:val="00E460F3"/>
    <w:rsid w:val="00E47913"/>
    <w:rsid w:val="00E63359"/>
    <w:rsid w:val="00E77B81"/>
    <w:rsid w:val="00E80171"/>
    <w:rsid w:val="00E84C06"/>
    <w:rsid w:val="00E936AF"/>
    <w:rsid w:val="00E93F17"/>
    <w:rsid w:val="00EA39AA"/>
    <w:rsid w:val="00EA4340"/>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hyperlink" Target="http://www.tonkino.ru/zhkh/"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1.emf"/><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Pages>
  <Words>14914</Words>
  <Characters>85011</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99726</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41</cp:revision>
  <cp:lastPrinted>2013-06-27T04:51:00Z</cp:lastPrinted>
  <dcterms:created xsi:type="dcterms:W3CDTF">2012-07-02T11:05:00Z</dcterms:created>
  <dcterms:modified xsi:type="dcterms:W3CDTF">2013-07-25T10:08:00Z</dcterms:modified>
</cp:coreProperties>
</file>